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2C592B" w:rsidRDefault="001903F8" w:rsidP="001C37A8">
      <w:pPr>
        <w:jc w:val="center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>И</w:t>
      </w:r>
      <w:bookmarkStart w:id="0" w:name="_GoBack"/>
      <w:bookmarkEnd w:id="0"/>
      <w:r w:rsidR="001C37A8" w:rsidRPr="002C592B">
        <w:rPr>
          <w:rFonts w:ascii="PT Astra Serif" w:hAnsi="PT Astra Serif"/>
          <w:b/>
          <w:bCs/>
        </w:rPr>
        <w:t xml:space="preserve">нформация о </w:t>
      </w:r>
      <w:proofErr w:type="gramStart"/>
      <w:r w:rsidR="001C37A8" w:rsidRPr="002C592B">
        <w:rPr>
          <w:rFonts w:ascii="PT Astra Serif" w:hAnsi="PT Astra Serif"/>
          <w:b/>
          <w:bCs/>
        </w:rPr>
        <w:t>предоставленных</w:t>
      </w:r>
      <w:proofErr w:type="gramEnd"/>
      <w:r w:rsidR="001C37A8" w:rsidRPr="002C592B">
        <w:rPr>
          <w:rFonts w:ascii="PT Astra Serif" w:hAnsi="PT Astra Serif"/>
          <w:b/>
          <w:bCs/>
        </w:rPr>
        <w:t xml:space="preserve"> муниципальных</w:t>
      </w:r>
    </w:p>
    <w:p w:rsidR="001C37A8" w:rsidRPr="002C592B" w:rsidRDefault="001C37A8" w:rsidP="001C37A8">
      <w:pPr>
        <w:jc w:val="center"/>
        <w:rPr>
          <w:rFonts w:ascii="PT Astra Serif" w:hAnsi="PT Astra Serif"/>
          <w:b/>
          <w:bCs/>
        </w:rPr>
      </w:pPr>
      <w:proofErr w:type="gramStart"/>
      <w:r w:rsidRPr="002C592B">
        <w:rPr>
          <w:rFonts w:ascii="PT Astra Serif" w:hAnsi="PT Astra Serif"/>
          <w:b/>
          <w:bCs/>
        </w:rPr>
        <w:t>гарантиях</w:t>
      </w:r>
      <w:proofErr w:type="gramEnd"/>
      <w:r w:rsidRPr="002C592B">
        <w:rPr>
          <w:rFonts w:ascii="PT Astra Serif" w:hAnsi="PT Astra Serif"/>
          <w:b/>
          <w:bCs/>
        </w:rPr>
        <w:t xml:space="preserve"> города Югорска </w:t>
      </w:r>
      <w:r w:rsidR="00D51A3A" w:rsidRPr="002C592B">
        <w:rPr>
          <w:rFonts w:ascii="PT Astra Serif" w:hAnsi="PT Astra Serif"/>
          <w:b/>
          <w:bCs/>
        </w:rPr>
        <w:t>за 20</w:t>
      </w:r>
      <w:r w:rsidR="00C17B90" w:rsidRPr="002C592B">
        <w:rPr>
          <w:rFonts w:ascii="PT Astra Serif" w:hAnsi="PT Astra Serif"/>
          <w:b/>
          <w:bCs/>
        </w:rPr>
        <w:t>20</w:t>
      </w:r>
      <w:r w:rsidR="00D51A3A" w:rsidRPr="002C592B">
        <w:rPr>
          <w:rFonts w:ascii="PT Astra Serif" w:hAnsi="PT Astra Serif"/>
          <w:b/>
          <w:bCs/>
        </w:rPr>
        <w:t xml:space="preserve"> </w:t>
      </w:r>
      <w:r w:rsidRPr="002C592B">
        <w:rPr>
          <w:rFonts w:ascii="PT Astra Serif" w:hAnsi="PT Astra Serif"/>
          <w:b/>
          <w:bCs/>
        </w:rPr>
        <w:t>год</w:t>
      </w:r>
    </w:p>
    <w:p w:rsidR="001C37A8" w:rsidRPr="002C592B" w:rsidRDefault="001C37A8" w:rsidP="001C37A8">
      <w:pPr>
        <w:jc w:val="center"/>
        <w:rPr>
          <w:rFonts w:ascii="PT Astra Serif" w:hAnsi="PT Astra Serif"/>
          <w:b/>
          <w:bCs/>
        </w:rPr>
      </w:pPr>
    </w:p>
    <w:p w:rsidR="001C37A8" w:rsidRPr="002C592B" w:rsidRDefault="00D51A3A" w:rsidP="001C37A8">
      <w:pPr>
        <w:ind w:firstLine="708"/>
        <w:jc w:val="both"/>
        <w:rPr>
          <w:rFonts w:ascii="PT Astra Serif" w:hAnsi="PT Astra Serif"/>
        </w:rPr>
      </w:pPr>
      <w:r w:rsidRPr="002C592B">
        <w:rPr>
          <w:rFonts w:ascii="PT Astra Serif" w:hAnsi="PT Astra Serif"/>
        </w:rPr>
        <w:t>В 20</w:t>
      </w:r>
      <w:r w:rsidR="00C17B90" w:rsidRPr="002C592B">
        <w:rPr>
          <w:rFonts w:ascii="PT Astra Serif" w:hAnsi="PT Astra Serif"/>
        </w:rPr>
        <w:t>20</w:t>
      </w:r>
      <w:r w:rsidRPr="002C592B">
        <w:rPr>
          <w:rFonts w:ascii="PT Astra Serif" w:hAnsi="PT Astra Serif"/>
        </w:rPr>
        <w:t xml:space="preserve"> </w:t>
      </w:r>
      <w:r w:rsidR="001C37A8" w:rsidRPr="002C592B">
        <w:rPr>
          <w:rFonts w:ascii="PT Astra Serif" w:hAnsi="PT Astra Serif"/>
        </w:rPr>
        <w:t>году муниципальные гарантии города Югорска не предоставлялись.</w:t>
      </w:r>
    </w:p>
    <w:p w:rsidR="001C37A8" w:rsidRPr="002C592B" w:rsidRDefault="001C37A8" w:rsidP="001C37A8">
      <w:pPr>
        <w:jc w:val="both"/>
        <w:rPr>
          <w:rFonts w:ascii="PT Astra Serif" w:hAnsi="PT Astra Serif"/>
        </w:rPr>
      </w:pPr>
    </w:p>
    <w:p w:rsidR="001C37A8" w:rsidRPr="00272CD1" w:rsidRDefault="001C37A8" w:rsidP="001C37A8">
      <w:pPr>
        <w:jc w:val="both"/>
      </w:pPr>
    </w:p>
    <w:p w:rsidR="00634B70" w:rsidRDefault="00634B70">
      <w:pPr>
        <w:rPr>
          <w:b/>
          <w:bCs/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Default="00634B70" w:rsidP="00634B70">
      <w:pPr>
        <w:rPr>
          <w:sz w:val="28"/>
          <w:szCs w:val="28"/>
        </w:rPr>
      </w:pPr>
    </w:p>
    <w:p w:rsidR="00C85980" w:rsidRPr="00634B70" w:rsidRDefault="00634B70" w:rsidP="00634B70">
      <w:pPr>
        <w:tabs>
          <w:tab w:val="left" w:pos="35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85980" w:rsidRPr="00634B70" w:rsidSect="007E2B55">
      <w:headerReference w:type="default" r:id="rId9"/>
      <w:footerReference w:type="default" r:id="rId10"/>
      <w:pgSz w:w="11906" w:h="16838" w:code="9"/>
      <w:pgMar w:top="1134" w:right="851" w:bottom="1134" w:left="1418" w:header="709" w:footer="573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C" w:rsidRDefault="005E60BC">
      <w:r>
        <w:separator/>
      </w:r>
    </w:p>
    <w:p w:rsidR="005E60BC" w:rsidRDefault="005E60BC"/>
  </w:endnote>
  <w:endnote w:type="continuationSeparator" w:id="0">
    <w:p w:rsidR="005E60BC" w:rsidRDefault="005E60BC">
      <w:r>
        <w:continuationSeparator/>
      </w:r>
    </w:p>
    <w:p w:rsidR="005E60BC" w:rsidRDefault="005E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21383"/>
      <w:docPartObj>
        <w:docPartGallery w:val="Page Numbers (Bottom of Page)"/>
        <w:docPartUnique/>
      </w:docPartObj>
    </w:sdtPr>
    <w:sdtEndPr/>
    <w:sdtContent>
      <w:p w:rsidR="001C245E" w:rsidRDefault="001C245E" w:rsidP="001C245E">
        <w:pPr>
          <w:pStyle w:val="a7"/>
          <w:tabs>
            <w:tab w:val="left" w:pos="4516"/>
            <w:tab w:val="center" w:pos="4818"/>
          </w:tabs>
        </w:pPr>
        <w:r>
          <w:tab/>
        </w:r>
      </w:p>
    </w:sdtContent>
  </w:sdt>
  <w:p w:rsidR="005B3D6F" w:rsidRDefault="005B3D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C" w:rsidRDefault="005E60BC">
      <w:r>
        <w:separator/>
      </w:r>
    </w:p>
    <w:p w:rsidR="005E60BC" w:rsidRDefault="005E60BC"/>
  </w:footnote>
  <w:footnote w:type="continuationSeparator" w:id="0">
    <w:p w:rsidR="005E60BC" w:rsidRDefault="005E60BC">
      <w:r>
        <w:continuationSeparator/>
      </w:r>
    </w:p>
    <w:p w:rsidR="005E60BC" w:rsidRDefault="005E60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6054549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</w:rPr>
    </w:sdtEndPr>
    <w:sdtContent>
      <w:p w:rsidR="001C245E" w:rsidRPr="00226C7A" w:rsidRDefault="007E2B55">
        <w:pPr>
          <w:pStyle w:val="ab"/>
          <w:jc w:val="center"/>
          <w:rPr>
            <w:rFonts w:ascii="PT Astra Serif" w:hAnsi="PT Astra Serif"/>
            <w:sz w:val="22"/>
          </w:rPr>
        </w:pPr>
        <w:r>
          <w:t>140</w:t>
        </w:r>
      </w:p>
    </w:sdtContent>
  </w:sdt>
  <w:p w:rsidR="001C245E" w:rsidRDefault="001C24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275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2DE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6796C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3F8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245E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6C7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62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592B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2D8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27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B70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8A5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2B55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5982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157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17B90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16E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4615A-6445-45E8-8BF8-21F7FA50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19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158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33</cp:revision>
  <cp:lastPrinted>2019-03-20T10:01:00Z</cp:lastPrinted>
  <dcterms:created xsi:type="dcterms:W3CDTF">2018-03-26T13:16:00Z</dcterms:created>
  <dcterms:modified xsi:type="dcterms:W3CDTF">2021-04-02T07:57:00Z</dcterms:modified>
</cp:coreProperties>
</file>